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58297C1E" w:rsidR="00D03088" w:rsidRPr="00F32C47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F32C47">
        <w:rPr>
          <w:rFonts w:ascii="Arial" w:hAnsi="Arial" w:cs="Arial"/>
          <w:b/>
          <w:bCs/>
        </w:rPr>
        <w:t xml:space="preserve">PREGÃO ELETRÔNICO Nº </w:t>
      </w:r>
      <w:r w:rsidR="00F32C47" w:rsidRPr="00F32C47">
        <w:rPr>
          <w:rFonts w:ascii="Arial" w:hAnsi="Arial" w:cs="Arial"/>
          <w:b/>
          <w:bCs/>
        </w:rPr>
        <w:t>90.087/2024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5D7A76DE" w:rsidR="008D0D8E" w:rsidRPr="005C1816" w:rsidRDefault="008D0D8E" w:rsidP="008828A9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F32C47">
        <w:rPr>
          <w:rFonts w:ascii="Arial" w:hAnsi="Arial" w:cs="Arial"/>
          <w:w w:val="115"/>
          <w:lang w:val="pt-BR"/>
        </w:rPr>
        <w:t>90.087/2024,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F32C47">
        <w:rPr>
          <w:rFonts w:ascii="Arial" w:hAnsi="Arial" w:cs="Arial"/>
          <w:w w:val="115"/>
          <w:lang w:val="pt-BR"/>
        </w:rPr>
        <w:t>7.551/2024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4584A4A6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</w:t>
      </w:r>
      <w:bookmarkStart w:id="0" w:name="__DdeLink__668_3221334588"/>
      <w:bookmarkStart w:id="1" w:name="_Hlk168478495"/>
      <w:r w:rsidR="00F32C47" w:rsidRPr="00F32C47">
        <w:rPr>
          <w:rFonts w:ascii="Arial" w:eastAsia="Azo Sans Lt" w:hAnsi="Arial" w:cs="Arial"/>
          <w:b/>
          <w:bCs/>
          <w:lang w:val="pt-BR"/>
        </w:rPr>
        <w:t>CONTRATAÇÃO de empresa especializada para o fornecimento de Insumos para o hemocentro, para atender as necessidades do Hemocentro Regional de Nova Friburgo</w:t>
      </w:r>
      <w:r w:rsidR="00F32C47" w:rsidRPr="005D3FAE">
        <w:rPr>
          <w:rFonts w:ascii="Azo Sans Lt" w:hAnsi="Azo Sans Lt" w:cstheme="minorHAnsi"/>
          <w:bCs/>
          <w:szCs w:val="24"/>
        </w:rPr>
        <w:t>, pelo período de 01 (um) ano</w:t>
      </w:r>
      <w:bookmarkEnd w:id="0"/>
      <w:bookmarkEnd w:id="1"/>
      <w:r w:rsidR="00967610">
        <w:rPr>
          <w:rFonts w:ascii="Arial" w:eastAsia="Azo Sans Lt" w:hAnsi="Arial" w:cs="Arial"/>
          <w:lang w:val="pt-BR"/>
        </w:rPr>
        <w:t xml:space="preserve">, conforme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D21DA2">
        <w:rPr>
          <w:rFonts w:ascii="Arial" w:eastAsia="Azo Sans Lt" w:hAnsi="Arial" w:cs="Arial"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F32C47">
        <w:rPr>
          <w:rFonts w:ascii="Arial" w:eastAsia="Azo Sans Lt" w:hAnsi="Arial" w:cs="Arial"/>
          <w:lang w:val="pt-BR"/>
        </w:rPr>
        <w:t>90.087/2024,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0CAD5A10" w:rsidR="000165E7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7164BE8C" w14:textId="77777777" w:rsidR="00F32C47" w:rsidRPr="005C1816" w:rsidRDefault="00F32C4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260AAC18" w14:textId="7BE09D3B" w:rsidR="00587920" w:rsidRPr="00F32C47" w:rsidRDefault="00587920" w:rsidP="00F32C47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F32C47">
        <w:rPr>
          <w:rFonts w:ascii="Arial" w:eastAsia="Azo Sans Lt" w:hAnsi="Arial" w:cs="Arial"/>
          <w:lang w:val="pt-BR"/>
        </w:rPr>
        <w:t xml:space="preserve">O órgão gerenciador será </w:t>
      </w:r>
      <w:r w:rsidR="00F32C47" w:rsidRPr="00F32C47">
        <w:rPr>
          <w:rFonts w:ascii="Arial" w:eastAsia="Azo Sans Lt" w:hAnsi="Arial" w:cs="Arial"/>
          <w:lang w:val="pt-BR"/>
        </w:rPr>
        <w:t>a Secretaria Municipal de Saúde.</w:t>
      </w:r>
    </w:p>
    <w:p w14:paraId="72FCE833" w14:textId="77777777" w:rsidR="00F32C47" w:rsidRPr="005C1816" w:rsidRDefault="00F32C47" w:rsidP="00F32C47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F32C47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F32C47">
        <w:rPr>
          <w:rFonts w:ascii="Arial" w:eastAsia="Azo Sans Lt" w:hAnsi="Arial" w:cs="Arial"/>
          <w:lang w:val="pt-BR"/>
        </w:rPr>
        <w:t xml:space="preserve">- </w:t>
      </w:r>
      <w:r w:rsidR="00A855CA" w:rsidRPr="00F32C47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64114B93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2" w:name="cadastro_reserva"/>
      <w:bookmarkEnd w:id="2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70934B4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569C7309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="00B205FB">
        <w:rPr>
          <w:sz w:val="22"/>
          <w:szCs w:val="22"/>
        </w:rPr>
        <w:t>5.4.2.2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3" w:name="habilitacao_reserva"/>
      <w:bookmarkEnd w:id="3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4" w:name="recusa_dos_que_baixaram_preco"/>
      <w:bookmarkEnd w:id="4"/>
    </w:p>
    <w:p w14:paraId="38C726F7" w14:textId="46289326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Os preços registrados poderão ser alterados ou atualizados em decorrência de eventual redução dos preços praticados no mercado ou de fato que eleve o custo dos </w:t>
      </w:r>
      <w:r w:rsidRPr="005C1816">
        <w:rPr>
          <w:rFonts w:ascii="Arial" w:eastAsia="Azo Sans Lt" w:hAnsi="Arial" w:cs="Arial"/>
          <w:lang w:val="pt-BR"/>
        </w:rPr>
        <w:lastRenderedPageBreak/>
        <w:t>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</w:t>
      </w:r>
      <w:r w:rsidR="003E2121" w:rsidRPr="005C1816">
        <w:rPr>
          <w:rFonts w:ascii="Arial" w:eastAsia="Azo Sans Lt" w:hAnsi="Arial" w:cs="Arial"/>
          <w:b/>
          <w:bCs/>
          <w:u w:val="single"/>
        </w:rPr>
        <w:lastRenderedPageBreak/>
        <w:t xml:space="preserve">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6" w:name="gerenciador_estimador_é_partic_em_remane"/>
      <w:bookmarkEnd w:id="6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5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</w:t>
      </w:r>
      <w:r w:rsidRPr="00F32C47">
        <w:rPr>
          <w:rFonts w:ascii="Arial" w:eastAsia="Azo Sans Lt" w:hAnsi="Arial" w:cs="Arial"/>
          <w:lang w:val="pt-BR"/>
        </w:rPr>
        <w:t xml:space="preserve">previstas no subitem </w:t>
      </w:r>
      <w:r w:rsidR="00DB07C9" w:rsidRPr="00F32C47">
        <w:rPr>
          <w:rFonts w:ascii="Arial" w:eastAsia="Azo Sans Lt" w:hAnsi="Arial" w:cs="Arial"/>
          <w:lang w:val="pt-BR"/>
        </w:rPr>
        <w:t>8</w:t>
      </w:r>
      <w:r w:rsidRPr="00F32C47">
        <w:rPr>
          <w:rFonts w:ascii="Arial" w:eastAsia="Azo Sans Lt" w:hAnsi="Arial" w:cs="Arial"/>
          <w:lang w:val="pt-BR"/>
        </w:rPr>
        <w:t xml:space="preserve">.1 será </w:t>
      </w:r>
      <w:r w:rsidRPr="005C1816">
        <w:rPr>
          <w:rFonts w:ascii="Arial" w:eastAsia="Azo Sans Lt" w:hAnsi="Arial" w:cs="Arial"/>
          <w:lang w:val="pt-BR"/>
        </w:rPr>
        <w:t>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F32C47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F32C47">
        <w:rPr>
          <w:rFonts w:ascii="Arial" w:eastAsia="Azo Sans Lt" w:hAnsi="Arial" w:cs="Arial"/>
          <w:lang w:val="pt-BR"/>
        </w:rPr>
        <w:lastRenderedPageBreak/>
        <w:t>- a pedido do fornecedor, decorrente de caso fortuito ou força maior; ou</w:t>
      </w:r>
    </w:p>
    <w:p w14:paraId="5EF76F75" w14:textId="2C721357" w:rsidR="00E71A1D" w:rsidRPr="00F32C47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F32C47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F32C47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F32C47">
        <w:rPr>
          <w:rFonts w:ascii="Arial" w:eastAsia="Azo Sans Lt" w:hAnsi="Arial" w:cs="Arial"/>
          <w:lang w:val="pt-BR"/>
        </w:rPr>
        <w:t>A</w:t>
      </w:r>
      <w:r w:rsidR="00A64CAD" w:rsidRPr="00F32C47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</w:t>
      </w:r>
      <w:r w:rsidR="00A64CAD" w:rsidRPr="005C1816">
        <w:rPr>
          <w:rFonts w:ascii="Arial" w:eastAsia="Azo Sans Lt" w:hAnsi="Arial" w:cs="Arial"/>
          <w:lang w:val="pt-BR"/>
        </w:rPr>
        <w:t>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7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7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66E68A8E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862FB84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3E55C7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39CBFF6E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F32C47">
        <w:rPr>
          <w:rFonts w:ascii="Arial" w:hAnsi="Arial" w:cs="Arial"/>
          <w:w w:val="110"/>
        </w:rPr>
        <w:t>.</w:t>
      </w:r>
    </w:p>
    <w:p w14:paraId="35AFCA8F" w14:textId="33FAA6F1" w:rsidR="00F261DA" w:rsidRPr="005C1816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1E12453C" w14:textId="1FCE8A3C" w:rsidR="00F32C47" w:rsidRDefault="00F32C47" w:rsidP="00F32C47">
      <w:pPr>
        <w:spacing w:line="360" w:lineRule="auto"/>
        <w:rPr>
          <w:rFonts w:ascii="Azo Sans Lt" w:hAnsi="Azo Sans Lt"/>
        </w:rPr>
      </w:pPr>
    </w:p>
    <w:p w14:paraId="5199D2AC" w14:textId="77777777" w:rsidR="00F32C47" w:rsidRDefault="00F32C47" w:rsidP="00F32C47">
      <w:pPr>
        <w:spacing w:line="360" w:lineRule="auto"/>
        <w:rPr>
          <w:rFonts w:ascii="Azo Sans Lt" w:hAnsi="Azo Sans Lt"/>
        </w:rPr>
      </w:pPr>
    </w:p>
    <w:p w14:paraId="3DF6D1C9" w14:textId="77777777" w:rsidR="00F32C47" w:rsidRDefault="00F32C47" w:rsidP="00F32C47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_____________________________________</w:t>
      </w:r>
    </w:p>
    <w:p w14:paraId="40DACE55" w14:textId="77777777" w:rsidR="00F32C47" w:rsidRPr="000662CC" w:rsidRDefault="00F32C47" w:rsidP="00F32C47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b/>
          <w:bCs/>
          <w:szCs w:val="16"/>
        </w:rPr>
      </w:pPr>
      <w:r w:rsidRPr="000662CC">
        <w:rPr>
          <w:rFonts w:ascii="Azo Sans Lt" w:hAnsi="Azo Sans Lt" w:cs="Arial"/>
          <w:b/>
          <w:bCs/>
          <w:szCs w:val="16"/>
        </w:rPr>
        <w:t>Gabriel Costa Wenderroschy</w:t>
      </w:r>
    </w:p>
    <w:p w14:paraId="252A6334" w14:textId="77777777" w:rsidR="00F32C47" w:rsidRPr="000662CC" w:rsidRDefault="00F32C47" w:rsidP="00F32C47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Cs w:val="16"/>
        </w:rPr>
      </w:pPr>
      <w:r w:rsidRPr="000662CC">
        <w:rPr>
          <w:rFonts w:ascii="Azo Sans Lt" w:hAnsi="Azo Sans Lt" w:cs="Arial"/>
          <w:szCs w:val="16"/>
        </w:rPr>
        <w:t>Secretário Municipal de Saúde</w:t>
      </w:r>
    </w:p>
    <w:p w14:paraId="662C90F0" w14:textId="77777777" w:rsidR="00F32C47" w:rsidRPr="000662CC" w:rsidRDefault="00F32C47" w:rsidP="00F32C47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 w:val="20"/>
        </w:rPr>
      </w:pPr>
      <w:r w:rsidRPr="000662CC">
        <w:rPr>
          <w:rFonts w:ascii="Azo Sans Lt" w:hAnsi="Azo Sans Lt" w:cs="Arial"/>
          <w:szCs w:val="16"/>
        </w:rPr>
        <w:t>Mat.: 063.454</w:t>
      </w:r>
    </w:p>
    <w:p w14:paraId="56C1393A" w14:textId="77777777" w:rsidR="00F32C47" w:rsidRPr="00DF7480" w:rsidRDefault="00F32C47" w:rsidP="00F32C47">
      <w:pPr>
        <w:suppressAutoHyphens/>
        <w:spacing w:line="360" w:lineRule="auto"/>
        <w:ind w:left="41"/>
        <w:jc w:val="center"/>
        <w:rPr>
          <w:sz w:val="20"/>
        </w:rPr>
      </w:pP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1533F724" w:rsidR="00F261DA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059CCDB7" w14:textId="6B8C8A58" w:rsidR="00F32C47" w:rsidRDefault="00F32C47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09A439E6" w14:textId="77777777" w:rsidR="00F32C47" w:rsidRPr="005C1816" w:rsidRDefault="00F32C47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7C4DDDA1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23C68B7" w14:textId="728A1ECD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7CC9503" w14:textId="3E7D555A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9403F8D" w14:textId="60D2E69A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5E58EBE" w14:textId="22A1DEF9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6F3C907" w14:textId="4173F1D3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8111527" w14:textId="6265496A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2BE55F3" w14:textId="3AF44171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77F50AF" w14:textId="7A473219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859D1D6" w14:textId="77777777" w:rsidR="00F32C47" w:rsidRDefault="00F32C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77777777" w:rsidR="00AC0DA8" w:rsidRPr="005C1816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8D3AFD2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7C0CE427" w14:textId="15999658" w:rsidR="00F32C47" w:rsidRDefault="00F32C47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0297048" w14:textId="77777777" w:rsidR="00F32C47" w:rsidRDefault="00F32C47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F32C47">
      <w:headerReference w:type="default" r:id="rId10"/>
      <w:footerReference w:type="default" r:id="rId11"/>
      <w:pgSz w:w="11910" w:h="16850"/>
      <w:pgMar w:top="1418" w:right="1134" w:bottom="1418" w:left="1134" w:header="142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DCD586" w14:textId="77777777" w:rsidR="00A15D5A" w:rsidRDefault="00A15D5A">
      <w:r>
        <w:separator/>
      </w:r>
    </w:p>
  </w:endnote>
  <w:endnote w:type="continuationSeparator" w:id="0">
    <w:p w14:paraId="6DC6E854" w14:textId="77777777" w:rsidR="00A15D5A" w:rsidRDefault="00A15D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60C2676D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8828A9" w:rsidRPr="00F55A55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</w:t>
    </w:r>
    <w:r w:rsidR="00F32C47">
      <w:rPr>
        <w:rFonts w:ascii="Azo Sans Lt" w:hAnsi="Azo Sans Lt"/>
        <w:b/>
        <w:bCs/>
        <w:color w:val="000000"/>
        <w:sz w:val="16"/>
        <w:szCs w:val="16"/>
        <w:lang w:val="pt-BR"/>
      </w:rPr>
      <w:t>2525-9100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48E937" w14:textId="77777777" w:rsidR="00A15D5A" w:rsidRDefault="00A15D5A">
      <w:r>
        <w:separator/>
      </w:r>
    </w:p>
  </w:footnote>
  <w:footnote w:type="continuationSeparator" w:id="0">
    <w:p w14:paraId="70BDECEC" w14:textId="77777777" w:rsidR="00A15D5A" w:rsidRDefault="00A15D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025232AC" w:rsidR="00294B42" w:rsidRPr="00F32C47" w:rsidRDefault="00F32C47" w:rsidP="00F32C47">
    <w:pPr>
      <w:pStyle w:val="Cabealho"/>
      <w:ind w:left="142" w:hanging="426"/>
    </w:pPr>
    <w:bookmarkStart w:id="8" w:name="_Hlk168478269"/>
    <w:bookmarkStart w:id="9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E09A6EA" wp14:editId="43553759">
              <wp:simplePos x="0" y="0"/>
              <wp:positionH relativeFrom="column">
                <wp:posOffset>4020820</wp:posOffset>
              </wp:positionH>
              <wp:positionV relativeFrom="paragraph">
                <wp:posOffset>160703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A866BB1" w14:textId="77777777" w:rsidR="00F32C47" w:rsidRDefault="00F32C47" w:rsidP="00F32C4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7.551/2024</w:t>
                          </w:r>
                        </w:p>
                        <w:p w14:paraId="01DE1EDA" w14:textId="77777777" w:rsidR="00F32C47" w:rsidRDefault="00F32C47" w:rsidP="00F32C47">
                          <w:pPr>
                            <w:pStyle w:val="SemEspaamento"/>
                          </w:pPr>
                        </w:p>
                        <w:p w14:paraId="4152317D" w14:textId="77777777" w:rsidR="00F32C47" w:rsidRDefault="00F32C47" w:rsidP="00F32C4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E09A6EA" id="Retângulo 4" o:spid="_x0000_s1026" style="position:absolute;left:0;text-align:left;margin-left:316.6pt;margin-top:12.6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" strokeweight=".26mm">
              <v:stroke joinstyle="round"/>
              <v:path arrowok="t"/>
              <v:textbox>
                <w:txbxContent>
                  <w:p w14:paraId="2A866BB1" w14:textId="77777777" w:rsidR="00F32C47" w:rsidRDefault="00F32C47" w:rsidP="00F32C4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7.551/2024</w:t>
                    </w:r>
                  </w:p>
                  <w:p w14:paraId="01DE1EDA" w14:textId="77777777" w:rsidR="00F32C47" w:rsidRDefault="00F32C47" w:rsidP="00F32C47">
                    <w:pPr>
                      <w:pStyle w:val="SemEspaamento"/>
                    </w:pPr>
                  </w:p>
                  <w:p w14:paraId="4152317D" w14:textId="77777777" w:rsidR="00F32C47" w:rsidRDefault="00F32C47" w:rsidP="00F32C4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37393117" wp14:editId="281D1E71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8"/>
    <w:bookmarkEnd w:id="9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6BA20A6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54AEC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63DBE"/>
    <w:rsid w:val="00371824"/>
    <w:rsid w:val="003A7FCD"/>
    <w:rsid w:val="003B07D1"/>
    <w:rsid w:val="003C1E80"/>
    <w:rsid w:val="003C37D5"/>
    <w:rsid w:val="003C6CAA"/>
    <w:rsid w:val="003D7933"/>
    <w:rsid w:val="003E2121"/>
    <w:rsid w:val="003E55C7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828A9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65058"/>
    <w:rsid w:val="00967610"/>
    <w:rsid w:val="009743E8"/>
    <w:rsid w:val="00982C42"/>
    <w:rsid w:val="009A3922"/>
    <w:rsid w:val="009A7771"/>
    <w:rsid w:val="009F5FE7"/>
    <w:rsid w:val="00A0088A"/>
    <w:rsid w:val="00A02818"/>
    <w:rsid w:val="00A04277"/>
    <w:rsid w:val="00A052D8"/>
    <w:rsid w:val="00A136AA"/>
    <w:rsid w:val="00A15A65"/>
    <w:rsid w:val="00A15D5A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05FB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21DA2"/>
    <w:rsid w:val="00D315DD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32C47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2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155</TotalTime>
  <Pages>1</Pages>
  <Words>2614</Words>
  <Characters>14118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16699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57</cp:revision>
  <cp:lastPrinted>2024-07-08T18:36:00Z</cp:lastPrinted>
  <dcterms:created xsi:type="dcterms:W3CDTF">2023-05-10T15:01:00Z</dcterms:created>
  <dcterms:modified xsi:type="dcterms:W3CDTF">2024-07-08T18:36:00Z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